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38A02584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1D7A21">
        <w:rPr>
          <w:rFonts w:ascii="Arial" w:hAnsi="Arial" w:cs="Arial"/>
          <w:szCs w:val="20"/>
        </w:rPr>
        <w:t xml:space="preserve"> (es darf nur ein Kreuz gesetzt werden)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1F7D09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1F7D09">
        <w:rPr>
          <w:rFonts w:ascii="Arial" w:hAnsi="Arial" w:cs="Arial"/>
          <w:szCs w:val="20"/>
        </w:rPr>
        <w:t xml:space="preserve">Es </w:t>
      </w:r>
      <w:r w:rsidRPr="001D7A21">
        <w:rPr>
          <w:rFonts w:ascii="Arial" w:hAnsi="Arial" w:cs="Arial"/>
          <w:b/>
          <w:bCs/>
          <w:szCs w:val="20"/>
        </w:rPr>
        <w:t>besteht</w:t>
      </w:r>
      <w:r w:rsidRPr="001F7D09">
        <w:rPr>
          <w:rFonts w:ascii="Arial" w:hAnsi="Arial" w:cs="Arial"/>
          <w:szCs w:val="20"/>
        </w:rPr>
        <w:t xml:space="preserve"> eine Haftpflichtversicherung mit mindestens folgenden Deckungssummen:</w:t>
      </w:r>
    </w:p>
    <w:p w14:paraId="635BB10C" w14:textId="64719E5C" w:rsidR="00694D03" w:rsidRPr="00223226" w:rsidRDefault="00930FA8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</w:t>
      </w:r>
      <w:r w:rsidR="00223226" w:rsidRPr="00223226">
        <w:rPr>
          <w:rFonts w:ascii="Arial" w:hAnsi="Arial" w:cs="Arial"/>
          <w:szCs w:val="20"/>
        </w:rPr>
        <w:t>,</w:t>
      </w:r>
      <w:r>
        <w:rPr>
          <w:rFonts w:ascii="Arial" w:hAnsi="Arial" w:cs="Arial"/>
          <w:szCs w:val="20"/>
        </w:rPr>
        <w:t>5</w:t>
      </w:r>
      <w:r w:rsidR="002423F0" w:rsidRPr="00223226">
        <w:rPr>
          <w:rFonts w:ascii="Arial" w:hAnsi="Arial" w:cs="Arial"/>
          <w:szCs w:val="20"/>
        </w:rPr>
        <w:t xml:space="preserve"> </w:t>
      </w:r>
      <w:r w:rsidR="00694D03" w:rsidRPr="00223226">
        <w:rPr>
          <w:rFonts w:ascii="Arial" w:hAnsi="Arial" w:cs="Arial"/>
          <w:szCs w:val="20"/>
        </w:rPr>
        <w:t>Mio. € für Personenschäden,</w:t>
      </w:r>
    </w:p>
    <w:p w14:paraId="4FA415F7" w14:textId="0A411076" w:rsidR="00694D03" w:rsidRPr="00223226" w:rsidRDefault="00930FA8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</w:t>
      </w:r>
      <w:r w:rsidR="00223226" w:rsidRPr="00223226">
        <w:rPr>
          <w:rFonts w:ascii="Arial" w:hAnsi="Arial" w:cs="Arial"/>
          <w:szCs w:val="20"/>
        </w:rPr>
        <w:t>,0</w:t>
      </w:r>
      <w:r w:rsidR="002423F0" w:rsidRPr="00223226">
        <w:rPr>
          <w:rFonts w:ascii="Arial" w:hAnsi="Arial" w:cs="Arial"/>
          <w:szCs w:val="20"/>
        </w:rPr>
        <w:t xml:space="preserve"> </w:t>
      </w:r>
      <w:r w:rsidR="00694D03" w:rsidRPr="00223226">
        <w:rPr>
          <w:rFonts w:ascii="Arial" w:hAnsi="Arial" w:cs="Arial"/>
          <w:szCs w:val="20"/>
        </w:rPr>
        <w:t xml:space="preserve">Mio. € für </w:t>
      </w:r>
      <w:r w:rsidR="00463346" w:rsidRPr="00223226">
        <w:rPr>
          <w:rFonts w:ascii="Arial" w:hAnsi="Arial" w:cs="Arial"/>
          <w:szCs w:val="20"/>
        </w:rPr>
        <w:t>Sach- und Vermögensschäden</w:t>
      </w:r>
      <w:r w:rsidR="00694D03" w:rsidRPr="00223226">
        <w:rPr>
          <w:rFonts w:ascii="Arial" w:hAnsi="Arial" w:cs="Arial"/>
          <w:szCs w:val="20"/>
        </w:rPr>
        <w:t>.</w:t>
      </w:r>
    </w:p>
    <w:p w14:paraId="64EB8131" w14:textId="1B2CD485" w:rsidR="00694D03" w:rsidRPr="00223226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223226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16846F41" w14:textId="7FE272A8" w:rsidR="001D7A21" w:rsidRPr="00223226" w:rsidRDefault="001D7A21" w:rsidP="001D7A21">
      <w:pPr>
        <w:tabs>
          <w:tab w:val="left" w:pos="993"/>
        </w:tabs>
        <w:spacing w:before="240" w:line="360" w:lineRule="auto"/>
        <w:rPr>
          <w:rFonts w:cs="Arial"/>
          <w:b/>
          <w:bCs/>
        </w:rPr>
      </w:pPr>
      <w:r w:rsidRPr="00223226">
        <w:rPr>
          <w:rFonts w:cs="Arial"/>
          <w:b/>
          <w:bCs/>
        </w:rPr>
        <w:t>ODER</w:t>
      </w:r>
    </w:p>
    <w:p w14:paraId="39C8142F" w14:textId="21E1B96D" w:rsidR="00694D03" w:rsidRPr="00223226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223226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23226">
        <w:rPr>
          <w:rFonts w:ascii="Arial" w:hAnsi="Arial" w:cs="Arial"/>
          <w:szCs w:val="20"/>
        </w:rPr>
        <w:instrText xml:space="preserve"> FORMCHECKBOX </w:instrText>
      </w:r>
      <w:r w:rsidRPr="00223226">
        <w:rPr>
          <w:rFonts w:ascii="Arial" w:hAnsi="Arial" w:cs="Arial"/>
          <w:szCs w:val="20"/>
        </w:rPr>
      </w:r>
      <w:r w:rsidRPr="00223226">
        <w:rPr>
          <w:rFonts w:ascii="Arial" w:hAnsi="Arial" w:cs="Arial"/>
          <w:szCs w:val="20"/>
        </w:rPr>
        <w:fldChar w:fldCharType="separate"/>
      </w:r>
      <w:r w:rsidRPr="00223226">
        <w:rPr>
          <w:rFonts w:ascii="Arial" w:hAnsi="Arial" w:cs="Arial"/>
          <w:szCs w:val="20"/>
        </w:rPr>
        <w:fldChar w:fldCharType="end"/>
      </w:r>
      <w:r w:rsidRPr="00223226">
        <w:rPr>
          <w:rFonts w:ascii="Arial" w:hAnsi="Arial" w:cs="Arial"/>
          <w:szCs w:val="20"/>
        </w:rPr>
        <w:tab/>
      </w:r>
      <w:r w:rsidRPr="00223226">
        <w:rPr>
          <w:rFonts w:ascii="Arial" w:hAnsi="Arial" w:cs="Arial"/>
          <w:b/>
          <w:bCs/>
          <w:szCs w:val="20"/>
        </w:rPr>
        <w:t>Im Auftragsfall wird</w:t>
      </w:r>
      <w:r w:rsidRPr="00223226">
        <w:rPr>
          <w:rFonts w:ascii="Arial" w:hAnsi="Arial" w:cs="Arial"/>
          <w:szCs w:val="20"/>
        </w:rPr>
        <w:t xml:space="preserve"> eine Haftpflichtversicherung mit mindestens folgenden Deckungssummen abgeschlossen:</w:t>
      </w:r>
    </w:p>
    <w:p w14:paraId="4BBB31AE" w14:textId="6EAC9047" w:rsidR="00694D03" w:rsidRPr="00223226" w:rsidRDefault="00930FA8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</w:t>
      </w:r>
      <w:r w:rsidR="00223226" w:rsidRPr="00223226">
        <w:rPr>
          <w:rFonts w:ascii="Arial" w:hAnsi="Arial" w:cs="Arial"/>
          <w:szCs w:val="20"/>
        </w:rPr>
        <w:t>,</w:t>
      </w:r>
      <w:r>
        <w:rPr>
          <w:rFonts w:ascii="Arial" w:hAnsi="Arial" w:cs="Arial"/>
          <w:szCs w:val="20"/>
        </w:rPr>
        <w:t>5</w:t>
      </w:r>
      <w:r w:rsidR="002423F0" w:rsidRPr="00223226">
        <w:rPr>
          <w:rFonts w:ascii="Arial" w:hAnsi="Arial" w:cs="Arial"/>
          <w:szCs w:val="20"/>
        </w:rPr>
        <w:t xml:space="preserve"> </w:t>
      </w:r>
      <w:r w:rsidR="00694D03" w:rsidRPr="00223226">
        <w:rPr>
          <w:rFonts w:ascii="Arial" w:hAnsi="Arial" w:cs="Arial"/>
          <w:szCs w:val="20"/>
        </w:rPr>
        <w:t>Mio. € für Personenschäden,</w:t>
      </w:r>
    </w:p>
    <w:p w14:paraId="676DBB8C" w14:textId="2C47A352" w:rsidR="00694D03" w:rsidRPr="00577390" w:rsidRDefault="00930FA8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</w:t>
      </w:r>
      <w:r w:rsidR="00223226" w:rsidRPr="00223226">
        <w:rPr>
          <w:rFonts w:ascii="Arial" w:hAnsi="Arial" w:cs="Arial"/>
          <w:szCs w:val="20"/>
        </w:rPr>
        <w:t>,0</w:t>
      </w:r>
      <w:r w:rsidR="002423F0" w:rsidRPr="00223226">
        <w:rPr>
          <w:rFonts w:ascii="Arial" w:hAnsi="Arial" w:cs="Arial"/>
          <w:szCs w:val="20"/>
        </w:rPr>
        <w:t xml:space="preserve"> </w:t>
      </w:r>
      <w:r w:rsidR="00694D03" w:rsidRPr="00223226">
        <w:rPr>
          <w:rFonts w:ascii="Arial" w:hAnsi="Arial" w:cs="Arial"/>
          <w:szCs w:val="20"/>
        </w:rPr>
        <w:t>Mio. € für</w:t>
      </w:r>
      <w:r w:rsidR="00694D03" w:rsidRPr="00577390">
        <w:rPr>
          <w:rFonts w:ascii="Arial" w:hAnsi="Arial" w:cs="Arial"/>
          <w:szCs w:val="20"/>
        </w:rPr>
        <w:t xml:space="preserve"> </w:t>
      </w:r>
      <w:r w:rsidR="00463346" w:rsidRPr="00463346">
        <w:rPr>
          <w:rFonts w:ascii="Arial" w:hAnsi="Arial" w:cs="Arial"/>
          <w:szCs w:val="20"/>
        </w:rPr>
        <w:t>Sach- und Vermögensschäden</w:t>
      </w:r>
      <w:r w:rsidR="00694D03" w:rsidRPr="00577390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577390">
        <w:rPr>
          <w:rFonts w:ascii="Arial" w:hAnsi="Arial" w:cs="Arial"/>
          <w:szCs w:val="20"/>
        </w:rPr>
        <w:t>Die Ersatzleistung</w:t>
      </w:r>
      <w:r w:rsidRPr="001F7D09">
        <w:rPr>
          <w:rFonts w:ascii="Arial" w:hAnsi="Arial" w:cs="Arial"/>
          <w:szCs w:val="20"/>
        </w:rPr>
        <w:t xml:space="preserve"> der Versicherung beträgt</w:t>
      </w:r>
      <w:r w:rsidRPr="0029618A">
        <w:rPr>
          <w:rFonts w:ascii="Arial" w:hAnsi="Arial" w:cs="Arial"/>
          <w:szCs w:val="20"/>
        </w:rPr>
        <w:t xml:space="preserve"> mindestens d</w:t>
      </w:r>
      <w:r>
        <w:rPr>
          <w:rFonts w:ascii="Arial" w:hAnsi="Arial" w:cs="Arial"/>
          <w:szCs w:val="20"/>
        </w:rPr>
        <w:t>as</w:t>
      </w:r>
      <w:r w:rsidRPr="0029618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weifache d</w:t>
      </w:r>
      <w:r>
        <w:rPr>
          <w:rFonts w:ascii="Arial" w:hAnsi="Arial" w:cs="Arial"/>
          <w:szCs w:val="20"/>
        </w:rPr>
        <w:t>er</w:t>
      </w:r>
      <w:r w:rsidR="001B1426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37244" w14:textId="77777777" w:rsidR="009D4B04" w:rsidRDefault="009D4B04">
      <w:r>
        <w:separator/>
      </w:r>
    </w:p>
  </w:endnote>
  <w:endnote w:type="continuationSeparator" w:id="0">
    <w:p w14:paraId="0A8F9D75" w14:textId="77777777" w:rsidR="009D4B04" w:rsidRDefault="009D4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CC134F" w:rsidRPr="00CD707D" w14:paraId="1C4EFD1E" w14:textId="77777777" w:rsidTr="00E63400">
      <w:tc>
        <w:tcPr>
          <w:tcW w:w="4323" w:type="dxa"/>
        </w:tcPr>
        <w:p w14:paraId="1CEB5713" w14:textId="77777777" w:rsidR="00CC134F" w:rsidRPr="00CD707D" w:rsidRDefault="00CC134F" w:rsidP="00CC134F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0B782C7A" w14:textId="77777777" w:rsidR="00CC134F" w:rsidRPr="00CD707D" w:rsidRDefault="00CC134F" w:rsidP="00CC134F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5D0EFD91" w14:textId="5DE45DB2" w:rsidR="00A92DDF" w:rsidRPr="00CC134F" w:rsidRDefault="00A92DDF" w:rsidP="00CC13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DA902" w14:textId="77777777" w:rsidR="009D4B04" w:rsidRDefault="009D4B04">
      <w:r>
        <w:separator/>
      </w:r>
    </w:p>
  </w:footnote>
  <w:footnote w:type="continuationSeparator" w:id="0">
    <w:p w14:paraId="2291656B" w14:textId="77777777" w:rsidR="009D4B04" w:rsidRDefault="009D4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930FA8" w14:paraId="3DAD4391" w14:textId="77777777" w:rsidTr="32FF99A1">
      <w:trPr>
        <w:trHeight w:val="340"/>
      </w:trPr>
      <w:tc>
        <w:tcPr>
          <w:tcW w:w="1380" w:type="dxa"/>
          <w:vAlign w:val="center"/>
        </w:tcPr>
        <w:p w14:paraId="2C8CC3B3" w14:textId="5641B387" w:rsidR="00930FA8" w:rsidRDefault="00930FA8" w:rsidP="00930FA8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3" w:name="_Hlk32561687"/>
          <w:bookmarkStart w:id="4" w:name="_Hlk124502223"/>
          <w:r w:rsidRPr="00001622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2F3C76FB" w14:textId="29995FBD" w:rsidR="00930FA8" w:rsidRDefault="00930FA8" w:rsidP="00930FA8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001622">
            <w:rPr>
              <w:rFonts w:cs="Arial"/>
              <w:szCs w:val="18"/>
            </w:rPr>
            <w:t>Donau-Iller-Nahverkehrsverbund-GmbH</w:t>
          </w:r>
        </w:p>
      </w:tc>
    </w:tr>
    <w:tr w:rsidR="00930FA8" w14:paraId="50799579" w14:textId="77777777" w:rsidTr="32FF99A1">
      <w:trPr>
        <w:trHeight w:val="340"/>
      </w:trPr>
      <w:tc>
        <w:tcPr>
          <w:tcW w:w="1380" w:type="dxa"/>
          <w:vAlign w:val="center"/>
        </w:tcPr>
        <w:p w14:paraId="3B05D6FC" w14:textId="569C87AD" w:rsidR="00930FA8" w:rsidRPr="00CE43E5" w:rsidRDefault="00930FA8" w:rsidP="00930FA8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001622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6A155C0F" w14:textId="06A776C8" w:rsidR="00930FA8" w:rsidRPr="00CE43E5" w:rsidRDefault="00930FA8" w:rsidP="00930FA8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Einführung einer EAV-Software</w:t>
          </w:r>
        </w:p>
      </w:tc>
    </w:tr>
    <w:tr w:rsidR="00930FA8" w14:paraId="751051D7" w14:textId="77777777" w:rsidTr="32FF99A1">
      <w:trPr>
        <w:trHeight w:val="340"/>
      </w:trPr>
      <w:tc>
        <w:tcPr>
          <w:tcW w:w="1380" w:type="dxa"/>
          <w:vAlign w:val="center"/>
        </w:tcPr>
        <w:p w14:paraId="63681D9E" w14:textId="61848662" w:rsidR="00930FA8" w:rsidRPr="00CE43E5" w:rsidRDefault="00930FA8" w:rsidP="00930FA8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2C452E5C" w14:textId="3424527E" w:rsidR="00930FA8" w:rsidRPr="00CE43E5" w:rsidRDefault="00930FA8" w:rsidP="00930FA8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</w:tr>
    <w:tr w:rsidR="00CC134F" w14:paraId="14532662" w14:textId="77777777" w:rsidTr="32FF99A1">
      <w:trPr>
        <w:trHeight w:val="340"/>
      </w:trPr>
      <w:tc>
        <w:tcPr>
          <w:tcW w:w="4677" w:type="dxa"/>
          <w:gridSpan w:val="2"/>
          <w:vAlign w:val="center"/>
        </w:tcPr>
        <w:p w14:paraId="7C7E80C5" w14:textId="0433A0E8" w:rsidR="00CC134F" w:rsidRPr="0003374F" w:rsidRDefault="00CC134F" w:rsidP="0050726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50726D">
            <w:rPr>
              <w:rFonts w:cs="Arial"/>
              <w:b/>
              <w:bCs/>
              <w:szCs w:val="18"/>
            </w:rPr>
            <w:t xml:space="preserve">Anlage </w:t>
          </w:r>
          <w:r w:rsidR="00705AA3">
            <w:rPr>
              <w:rFonts w:cs="Arial"/>
              <w:b/>
              <w:bCs/>
              <w:szCs w:val="18"/>
              <w:lang w:val="de-DE"/>
            </w:rPr>
            <w:t>A</w:t>
          </w:r>
          <w:r w:rsidRPr="0050726D">
            <w:rPr>
              <w:rFonts w:cs="Arial"/>
              <w:b/>
              <w:bCs/>
              <w:szCs w:val="18"/>
            </w:rPr>
            <w:t>6 – Erklärung zur Haftpflichtversicherung</w:t>
          </w:r>
        </w:p>
      </w:tc>
      <w:tc>
        <w:tcPr>
          <w:tcW w:w="4677" w:type="dxa"/>
          <w:vAlign w:val="center"/>
        </w:tcPr>
        <w:p w14:paraId="0E209DD1" w14:textId="4B7056C9" w:rsidR="00CC134F" w:rsidRPr="00CC134F" w:rsidRDefault="00930FA8" w:rsidP="5658C66C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lang w:val="de-DE"/>
            </w:rPr>
          </w:pPr>
          <w:r w:rsidRPr="2DB0204F">
            <w:rPr>
              <w:rFonts w:cs="Arial"/>
              <w:b/>
              <w:bCs/>
            </w:rPr>
            <w:t>Stand:</w:t>
          </w:r>
          <w:r w:rsidRPr="2DB0204F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3"/>
    <w:bookmarkEnd w:id="4"/>
  </w:tbl>
  <w:p w14:paraId="56C25504" w14:textId="1644D372" w:rsidR="00C57B20" w:rsidRPr="0050726D" w:rsidRDefault="00C57B20" w:rsidP="0050726D">
    <w:pPr>
      <w:pStyle w:val="Kopfzeile"/>
      <w:tabs>
        <w:tab w:val="clear" w:pos="9071"/>
        <w:tab w:val="right" w:pos="9354"/>
      </w:tabs>
      <w:rPr>
        <w:rFonts w:cs="Arial"/>
        <w:szCs w:val="18"/>
        <w:u w:val="single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0gOZeH7rXR9wKqAm8w3LQ6CGSeaUZSdhsiXhfEROkXaw6RvTGJvIA2Jg/my+OPtXF29KYmNYJMrhJgwRYuVtBA==" w:salt="C1oiRYdAKskl1zHgloM1z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9630F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AAA"/>
    <w:rsid w:val="001D3D84"/>
    <w:rsid w:val="001D43FF"/>
    <w:rsid w:val="001D6103"/>
    <w:rsid w:val="001D7A21"/>
    <w:rsid w:val="001E1381"/>
    <w:rsid w:val="001E3366"/>
    <w:rsid w:val="001E4B3F"/>
    <w:rsid w:val="001F58E2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3226"/>
    <w:rsid w:val="00224643"/>
    <w:rsid w:val="00224BA0"/>
    <w:rsid w:val="0023438E"/>
    <w:rsid w:val="00234451"/>
    <w:rsid w:val="00236FE4"/>
    <w:rsid w:val="002423F0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05AE"/>
    <w:rsid w:val="002D2301"/>
    <w:rsid w:val="002D34B6"/>
    <w:rsid w:val="002E2C80"/>
    <w:rsid w:val="002E2F1E"/>
    <w:rsid w:val="002E5E3D"/>
    <w:rsid w:val="002E68A4"/>
    <w:rsid w:val="002F1F52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3346"/>
    <w:rsid w:val="004642CC"/>
    <w:rsid w:val="0046431F"/>
    <w:rsid w:val="00475187"/>
    <w:rsid w:val="004767C3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726D"/>
    <w:rsid w:val="0051407A"/>
    <w:rsid w:val="00521EFC"/>
    <w:rsid w:val="00524322"/>
    <w:rsid w:val="0052536D"/>
    <w:rsid w:val="00530B77"/>
    <w:rsid w:val="00530E6C"/>
    <w:rsid w:val="00546EBC"/>
    <w:rsid w:val="005500A1"/>
    <w:rsid w:val="00550645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2093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6F1315"/>
    <w:rsid w:val="0070001A"/>
    <w:rsid w:val="007018A3"/>
    <w:rsid w:val="00702E2E"/>
    <w:rsid w:val="00704C36"/>
    <w:rsid w:val="00705AA3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088B"/>
    <w:rsid w:val="007919DC"/>
    <w:rsid w:val="00797CA9"/>
    <w:rsid w:val="007A223E"/>
    <w:rsid w:val="007B0091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25BE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540CF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04986"/>
    <w:rsid w:val="00905FFF"/>
    <w:rsid w:val="00920779"/>
    <w:rsid w:val="00930FA8"/>
    <w:rsid w:val="0093185D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D4B04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CF2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0793D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134F"/>
    <w:rsid w:val="00CC4C0C"/>
    <w:rsid w:val="00CD13AA"/>
    <w:rsid w:val="00CD31E6"/>
    <w:rsid w:val="00CE62D2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E79B7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67BC7"/>
    <w:rsid w:val="00F71D03"/>
    <w:rsid w:val="00F7435C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  <w:rsid w:val="32FF99A1"/>
    <w:rsid w:val="5658C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E79B7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rsid w:val="00DE79B7"/>
    <w:pPr>
      <w:tabs>
        <w:tab w:val="center" w:pos="4819"/>
        <w:tab w:val="right" w:pos="9071"/>
      </w:tabs>
    </w:pPr>
    <w:rPr>
      <w:sz w:val="18"/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DE79B7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8540CF"/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Benny-Kim Wendler</dc:creator>
  <cp:keywords/>
  <cp:lastModifiedBy>Benny-Kim Wendler</cp:lastModifiedBy>
  <cp:revision>10</cp:revision>
  <cp:lastPrinted>2017-05-13T13:50:00Z</cp:lastPrinted>
  <dcterms:created xsi:type="dcterms:W3CDTF">2023-07-05T09:47:00Z</dcterms:created>
  <dcterms:modified xsi:type="dcterms:W3CDTF">2026-05-29T12:21:00Z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